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B9FCF" w14:textId="2BBB45E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  <w:r w:rsidR="00C925E4"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CB8C1" w14:textId="29435B78" w:rsidR="007C09AC" w:rsidRPr="00ED645F" w:rsidRDefault="00DD1F91" w:rsidP="00ED645F">
      <w:pPr>
        <w:pStyle w:val="Default"/>
        <w:jc w:val="both"/>
        <w:rPr>
          <w:rFonts w:ascii="English111 Adagio BT" w:hAnsi="English111 Adagio BT" w:cs="English111 Adagio BT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2587C3BE" w14:textId="190E53B6" w:rsidR="005373EB" w:rsidRPr="00F34F00" w:rsidRDefault="005373EB" w:rsidP="005373EB">
      <w:pPr>
        <w:pStyle w:val="Nessunaspaziatura"/>
        <w:rPr>
          <w:sz w:val="18"/>
          <w:szCs w:val="18"/>
        </w:rPr>
      </w:pPr>
      <w:r>
        <w:rPr>
          <w:rFonts w:ascii="Bookman Old Style" w:hAnsi="Bookman Old Style"/>
          <w:i/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5460931" wp14:editId="3140C994">
                <wp:simplePos x="0" y="0"/>
                <wp:positionH relativeFrom="page">
                  <wp:posOffset>5307330</wp:posOffset>
                </wp:positionH>
                <wp:positionV relativeFrom="paragraph">
                  <wp:posOffset>14605</wp:posOffset>
                </wp:positionV>
                <wp:extent cx="1876425" cy="600075"/>
                <wp:effectExtent l="0" t="0" r="9525" b="9525"/>
                <wp:wrapNone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6425" cy="600075"/>
                          <a:chOff x="8414" y="-147"/>
                          <a:chExt cx="2955" cy="1512"/>
                        </a:xfrm>
                      </wpg:grpSpPr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2" y="-147"/>
                            <a:ext cx="1073" cy="1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4" y="959"/>
                            <a:ext cx="2955" cy="4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BE6FD7" id="Gruppo 1" o:spid="_x0000_s1026" style="position:absolute;margin-left:417.9pt;margin-top:1.15pt;width:147.75pt;height:47.25pt;z-index:251659264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    <v:imagedata r:id="rId11" o:title=""/>
                </v:shape>
    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    <v:imagedata r:id="rId12" o:title=""/>
                </v:shape>
                <w10:wrap anchorx="page"/>
              </v:group>
            </w:pict>
          </mc:Fallback>
        </mc:AlternateContent>
      </w:r>
      <w:r w:rsidRPr="00D6317F">
        <w:t xml:space="preserve">                                              </w:t>
      </w:r>
      <w:r>
        <w:t xml:space="preserve">               </w:t>
      </w:r>
      <w:r w:rsidRPr="00F34F00">
        <w:rPr>
          <w:sz w:val="18"/>
          <w:szCs w:val="18"/>
        </w:rPr>
        <w:t xml:space="preserve">Istituto </w:t>
      </w:r>
      <w:proofErr w:type="spellStart"/>
      <w:proofErr w:type="gramStart"/>
      <w:r w:rsidRPr="00F34F00">
        <w:rPr>
          <w:sz w:val="18"/>
          <w:szCs w:val="18"/>
        </w:rPr>
        <w:t>Comprensivo“</w:t>
      </w:r>
      <w:proofErr w:type="gramEnd"/>
      <w:r w:rsidRPr="00F34F00">
        <w:rPr>
          <w:sz w:val="18"/>
          <w:szCs w:val="18"/>
        </w:rPr>
        <w:t>Leonardo</w:t>
      </w:r>
      <w:proofErr w:type="spellEnd"/>
      <w:r w:rsidRPr="00F34F00">
        <w:rPr>
          <w:sz w:val="18"/>
          <w:szCs w:val="18"/>
        </w:rPr>
        <w:t xml:space="preserve"> da Vinci”</w:t>
      </w:r>
    </w:p>
    <w:p w14:paraId="646D1495" w14:textId="07C4A5CE" w:rsidR="005373EB" w:rsidRPr="00F34F00" w:rsidRDefault="005373EB" w:rsidP="005373EB">
      <w:pPr>
        <w:pStyle w:val="Nessunaspaziatura"/>
        <w:jc w:val="center"/>
        <w:rPr>
          <w:sz w:val="18"/>
          <w:szCs w:val="18"/>
        </w:rPr>
      </w:pPr>
      <w:r w:rsidRPr="00F34F00">
        <w:rPr>
          <w:sz w:val="18"/>
          <w:szCs w:val="18"/>
        </w:rPr>
        <w:t>Scuola Infanzia-Primaria-Secondaria I Gr. Settala-Rodano</w:t>
      </w:r>
    </w:p>
    <w:p w14:paraId="47BB79AF" w14:textId="39E1733A" w:rsidR="005373EB" w:rsidRPr="00F34F00" w:rsidRDefault="005373EB" w:rsidP="005373EB">
      <w:pPr>
        <w:pStyle w:val="Nessunaspaziatura"/>
        <w:jc w:val="center"/>
        <w:rPr>
          <w:sz w:val="18"/>
          <w:szCs w:val="18"/>
        </w:rPr>
      </w:pPr>
      <w:r w:rsidRPr="00F34F00">
        <w:rPr>
          <w:sz w:val="18"/>
          <w:szCs w:val="18"/>
        </w:rPr>
        <w:t>ViaVerdi8/b -20049 Settala(MI</w:t>
      </w:r>
      <w:proofErr w:type="gramStart"/>
      <w:r w:rsidRPr="00F34F00">
        <w:rPr>
          <w:sz w:val="18"/>
          <w:szCs w:val="18"/>
        </w:rPr>
        <w:t>)  Tel.</w:t>
      </w:r>
      <w:proofErr w:type="gramEnd"/>
      <w:r w:rsidRPr="00F34F00">
        <w:rPr>
          <w:sz w:val="18"/>
          <w:szCs w:val="18"/>
        </w:rPr>
        <w:t>0295770144-0295379121</w:t>
      </w:r>
    </w:p>
    <w:p w14:paraId="7E381B71" w14:textId="77777777" w:rsidR="005373EB" w:rsidRPr="00F34F00" w:rsidRDefault="009B58EC" w:rsidP="005373EB">
      <w:pPr>
        <w:pStyle w:val="Nessunaspaziatura"/>
        <w:jc w:val="center"/>
        <w:rPr>
          <w:sz w:val="18"/>
          <w:szCs w:val="18"/>
        </w:rPr>
      </w:pPr>
      <w:hyperlink r:id="rId13" w:history="1">
        <w:r w:rsidR="005373EB" w:rsidRPr="00F34F00">
          <w:rPr>
            <w:color w:val="0000FF" w:themeColor="hyperlink"/>
            <w:sz w:val="18"/>
            <w:szCs w:val="18"/>
            <w:u w:val="single"/>
          </w:rPr>
          <w:t xml:space="preserve">miic8bn004@istruzione.it </w:t>
        </w:r>
      </w:hyperlink>
      <w:r w:rsidR="005373EB" w:rsidRPr="00F34F00">
        <w:rPr>
          <w:color w:val="0000FF" w:themeColor="hyperlink"/>
          <w:sz w:val="18"/>
          <w:szCs w:val="18"/>
          <w:u w:val="single"/>
        </w:rPr>
        <w:t xml:space="preserve"> - </w:t>
      </w:r>
      <w:hyperlink r:id="rId14">
        <w:r w:rsidR="005373EB" w:rsidRPr="00F34F00">
          <w:rPr>
            <w:sz w:val="18"/>
            <w:szCs w:val="18"/>
          </w:rPr>
          <w:t>miic8bn004@pec.istruzione.it</w:t>
        </w:r>
      </w:hyperlink>
    </w:p>
    <w:p w14:paraId="4981BB55" w14:textId="77777777" w:rsidR="005373EB" w:rsidRPr="00F34F00" w:rsidRDefault="009B58EC" w:rsidP="005373EB">
      <w:pPr>
        <w:pStyle w:val="Nessunaspaziatura"/>
        <w:jc w:val="center"/>
        <w:rPr>
          <w:sz w:val="18"/>
          <w:szCs w:val="18"/>
          <w:lang w:val="en-US"/>
        </w:rPr>
      </w:pPr>
      <w:hyperlink r:id="rId15" w:history="1">
        <w:r w:rsidR="005373EB" w:rsidRPr="00F34F00">
          <w:rPr>
            <w:color w:val="0000FF" w:themeColor="hyperlink"/>
            <w:sz w:val="18"/>
            <w:szCs w:val="18"/>
            <w:u w:val="single"/>
            <w:lang w:val="en-US"/>
          </w:rPr>
          <w:t>www.icsettalarodano.edu.it</w:t>
        </w:r>
      </w:hyperlink>
      <w:r w:rsidR="005373EB" w:rsidRPr="00F34F00">
        <w:rPr>
          <w:color w:val="0000FF" w:themeColor="hyperlink"/>
          <w:sz w:val="18"/>
          <w:szCs w:val="18"/>
          <w:u w:val="single"/>
          <w:lang w:val="en-US"/>
        </w:rPr>
        <w:t xml:space="preserve"> </w:t>
      </w:r>
      <w:r w:rsidR="005373EB" w:rsidRPr="00F34F00">
        <w:rPr>
          <w:sz w:val="18"/>
          <w:szCs w:val="18"/>
          <w:lang w:val="en-US"/>
        </w:rPr>
        <w:t>– C.F. 91510760159</w:t>
      </w:r>
    </w:p>
    <w:p w14:paraId="58DC041C" w14:textId="4A8EF7D9" w:rsidR="0008242F" w:rsidRDefault="005373EB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7DF70D66" w14:textId="4DD317FC" w:rsidR="00400A5A" w:rsidRPr="0074151C" w:rsidRDefault="0074655A" w:rsidP="0074151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Arial" w:eastAsiaTheme="minorEastAsia" w:hAnsi="Arial" w:cs="Arial"/>
          <w:sz w:val="18"/>
          <w:szCs w:val="18"/>
        </w:rPr>
      </w:pP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</w:p>
    <w:p w14:paraId="78744FDC" w14:textId="77777777" w:rsidR="00703338" w:rsidRDefault="00703338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43580BC3" w14:textId="35D9F5A3" w:rsidR="00D332EA" w:rsidRPr="00D332EA" w:rsidRDefault="00D332EA" w:rsidP="00D332EA">
      <w:pPr>
        <w:autoSpaceDE w:val="0"/>
        <w:autoSpaceDN w:val="0"/>
        <w:adjustRightInd w:val="0"/>
        <w:jc w:val="both"/>
        <w:rPr>
          <w:rFonts w:ascii="Corbel" w:hAnsi="Corbel" w:cs="Corbel"/>
          <w:color w:val="000000"/>
          <w:sz w:val="16"/>
          <w:szCs w:val="16"/>
        </w:rPr>
      </w:pPr>
      <w:r>
        <w:rPr>
          <w:rFonts w:ascii="Corbel" w:hAnsi="Corbel" w:cs="Corbel"/>
          <w:color w:val="000000"/>
          <w:sz w:val="16"/>
          <w:szCs w:val="16"/>
        </w:rPr>
        <w:t xml:space="preserve">  </w:t>
      </w:r>
      <w:r w:rsidRPr="00400A5A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 xml:space="preserve">ALLEGATO </w:t>
      </w:r>
      <w:proofErr w:type="gramStart"/>
      <w:r w:rsidRPr="00400A5A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 xml:space="preserve">C </w:t>
      </w:r>
      <w:r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 xml:space="preserve"> </w:t>
      </w:r>
      <w:bookmarkStart w:id="0" w:name="_Hlk187953117"/>
      <w:r w:rsidRPr="00400A5A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Autovalutazione</w:t>
      </w:r>
      <w:proofErr w:type="gramEnd"/>
      <w:r w:rsidRPr="00400A5A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 xml:space="preserve"> titoli posseduti da allegare all’istanza di partecipazione per il reclutamento della figura di TUTOR </w:t>
      </w:r>
      <w:bookmarkEnd w:id="0"/>
    </w:p>
    <w:p w14:paraId="23C81FB1" w14:textId="77777777" w:rsidR="00D332EA" w:rsidRPr="00400A5A" w:rsidRDefault="00D332EA" w:rsidP="00D332EA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  <w:r w:rsidRPr="00400A5A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CANDIDATO ..............................................................................................................................................................</w:t>
      </w:r>
    </w:p>
    <w:p w14:paraId="4F7499B3" w14:textId="77777777" w:rsidR="00D332EA" w:rsidRPr="00400A5A" w:rsidRDefault="00D332EA" w:rsidP="00D332EA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</w:p>
    <w:p w14:paraId="47393E0B" w14:textId="77777777" w:rsidR="00D332EA" w:rsidRPr="00400A5A" w:rsidRDefault="00D332EA" w:rsidP="00D332EA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  <w:r w:rsidRPr="00400A5A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GRIGLIA DI VALUTAZIONE TUTOR: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5"/>
        <w:gridCol w:w="2807"/>
        <w:gridCol w:w="2173"/>
        <w:gridCol w:w="1725"/>
      </w:tblGrid>
      <w:tr w:rsidR="00D332EA" w:rsidRPr="00400A5A" w14:paraId="6CCE773A" w14:textId="77777777" w:rsidTr="00560DF5">
        <w:trPr>
          <w:trHeight w:val="478"/>
        </w:trPr>
        <w:tc>
          <w:tcPr>
            <w:tcW w:w="1568" w:type="pct"/>
            <w:shd w:val="clear" w:color="auto" w:fill="D9D9D9" w:themeFill="background1" w:themeFillShade="D9"/>
          </w:tcPr>
          <w:p w14:paraId="7A0E19EA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Descrizione</w:t>
            </w:r>
          </w:p>
        </w:tc>
        <w:tc>
          <w:tcPr>
            <w:tcW w:w="1436" w:type="pct"/>
            <w:shd w:val="clear" w:color="auto" w:fill="D9D9D9" w:themeFill="background1" w:themeFillShade="D9"/>
          </w:tcPr>
          <w:p w14:paraId="0A0511C2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Punti</w:t>
            </w:r>
          </w:p>
        </w:tc>
        <w:tc>
          <w:tcPr>
            <w:tcW w:w="1112" w:type="pct"/>
            <w:shd w:val="clear" w:color="auto" w:fill="D9D9D9" w:themeFill="background1" w:themeFillShade="D9"/>
          </w:tcPr>
          <w:p w14:paraId="7F86FABE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PUNTEGGIO CANDIDATO</w:t>
            </w:r>
          </w:p>
        </w:tc>
        <w:tc>
          <w:tcPr>
            <w:tcW w:w="883" w:type="pct"/>
            <w:shd w:val="clear" w:color="auto" w:fill="D9D9D9" w:themeFill="background1" w:themeFillShade="D9"/>
          </w:tcPr>
          <w:p w14:paraId="784E3EDC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PUNTEGGIO DS</w:t>
            </w:r>
          </w:p>
        </w:tc>
      </w:tr>
      <w:tr w:rsidR="00D332EA" w:rsidRPr="00400A5A" w14:paraId="1C1354E3" w14:textId="77777777" w:rsidTr="00560DF5">
        <w:trPr>
          <w:trHeight w:val="275"/>
        </w:trPr>
        <w:tc>
          <w:tcPr>
            <w:tcW w:w="1568" w:type="pct"/>
          </w:tcPr>
          <w:p w14:paraId="47C0EF45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36" w:type="pct"/>
          </w:tcPr>
          <w:p w14:paraId="4FA80601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12" w:type="pct"/>
          </w:tcPr>
          <w:p w14:paraId="7BFB2954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883" w:type="pct"/>
          </w:tcPr>
          <w:p w14:paraId="6D6D7AF7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D332EA" w:rsidRPr="00400A5A" w14:paraId="5C71E984" w14:textId="77777777" w:rsidTr="00560DF5">
        <w:trPr>
          <w:trHeight w:val="975"/>
        </w:trPr>
        <w:tc>
          <w:tcPr>
            <w:tcW w:w="1568" w:type="pct"/>
          </w:tcPr>
          <w:p w14:paraId="2CAC4562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Laurea vecchio ordinamento o </w:t>
            </w: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 xml:space="preserve"> Magistrale</w:t>
            </w:r>
          </w:p>
        </w:tc>
        <w:tc>
          <w:tcPr>
            <w:tcW w:w="1436" w:type="pct"/>
          </w:tcPr>
          <w:p w14:paraId="67EE8DED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 xml:space="preserve">Punti 2 per votazione fino a 80 </w:t>
            </w:r>
          </w:p>
          <w:p w14:paraId="45C7A852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 xml:space="preserve">Punti 3 per votazione da 81 a 90 </w:t>
            </w:r>
          </w:p>
          <w:p w14:paraId="179128DC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Punti 4 per votazione da 91 a 100</w:t>
            </w:r>
          </w:p>
          <w:p w14:paraId="36D935F2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 xml:space="preserve">Punti 5 per votazione da 101 a110 </w:t>
            </w:r>
          </w:p>
          <w:p w14:paraId="45F75D54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Punti 2 lode</w:t>
            </w:r>
          </w:p>
        </w:tc>
        <w:tc>
          <w:tcPr>
            <w:tcW w:w="1112" w:type="pct"/>
          </w:tcPr>
          <w:p w14:paraId="3DC4463E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883" w:type="pct"/>
          </w:tcPr>
          <w:p w14:paraId="2DC7937D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D332EA" w:rsidRPr="00400A5A" w14:paraId="2AE503E2" w14:textId="77777777" w:rsidTr="00560DF5">
        <w:trPr>
          <w:trHeight w:val="551"/>
        </w:trPr>
        <w:tc>
          <w:tcPr>
            <w:tcW w:w="1568" w:type="pct"/>
          </w:tcPr>
          <w:p w14:paraId="19185542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Ulteriore laurea o laurea triennale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>( non inerente alla laurea magistrale)</w:t>
            </w:r>
          </w:p>
        </w:tc>
        <w:tc>
          <w:tcPr>
            <w:tcW w:w="1436" w:type="pct"/>
          </w:tcPr>
          <w:p w14:paraId="558B7275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 xml:space="preserve">Laurea Triennale/Specialistica/magistrale </w:t>
            </w:r>
          </w:p>
          <w:p w14:paraId="61B2D628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Punti 3</w:t>
            </w:r>
          </w:p>
        </w:tc>
        <w:tc>
          <w:tcPr>
            <w:tcW w:w="1112" w:type="pct"/>
          </w:tcPr>
          <w:p w14:paraId="24CEACB3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883" w:type="pct"/>
          </w:tcPr>
          <w:p w14:paraId="27C425A5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D332EA" w:rsidRPr="00400A5A" w14:paraId="37AF958D" w14:textId="77777777" w:rsidTr="00560DF5">
        <w:trPr>
          <w:trHeight w:val="268"/>
        </w:trPr>
        <w:tc>
          <w:tcPr>
            <w:tcW w:w="3004" w:type="pct"/>
            <w:gridSpan w:val="2"/>
            <w:shd w:val="clear" w:color="auto" w:fill="BFBFBF" w:themeFill="background1" w:themeFillShade="BF"/>
          </w:tcPr>
          <w:p w14:paraId="2ED2BFE2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Titoli Culturali Specifici</w:t>
            </w:r>
          </w:p>
        </w:tc>
        <w:tc>
          <w:tcPr>
            <w:tcW w:w="1112" w:type="pct"/>
            <w:shd w:val="clear" w:color="auto" w:fill="BFBFBF" w:themeFill="background1" w:themeFillShade="BF"/>
          </w:tcPr>
          <w:p w14:paraId="6617FF37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883" w:type="pct"/>
            <w:shd w:val="clear" w:color="auto" w:fill="BFBFBF" w:themeFill="background1" w:themeFillShade="BF"/>
          </w:tcPr>
          <w:p w14:paraId="41A6D113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D332EA" w:rsidRPr="00400A5A" w14:paraId="5076CCAA" w14:textId="77777777" w:rsidTr="00560DF5">
        <w:trPr>
          <w:trHeight w:val="551"/>
        </w:trPr>
        <w:tc>
          <w:tcPr>
            <w:tcW w:w="1568" w:type="pct"/>
          </w:tcPr>
          <w:p w14:paraId="66091F48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Certificazioni riconosciute dal MIM per competenze nella didattica STEM o Linguistica (documentate attraverso esperienze di TUTOR in tematiche inerenti all’argomento della selezione presso scuole statali)</w:t>
            </w:r>
          </w:p>
        </w:tc>
        <w:tc>
          <w:tcPr>
            <w:tcW w:w="1436" w:type="pct"/>
          </w:tcPr>
          <w:p w14:paraId="0701FDED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(1 punto per certificazione)</w:t>
            </w:r>
          </w:p>
          <w:p w14:paraId="72772EBB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Max 3 punti</w:t>
            </w:r>
          </w:p>
        </w:tc>
        <w:tc>
          <w:tcPr>
            <w:tcW w:w="1112" w:type="pct"/>
          </w:tcPr>
          <w:p w14:paraId="6148C0A1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883" w:type="pct"/>
          </w:tcPr>
          <w:p w14:paraId="3F12D4B4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D332EA" w:rsidRPr="00400A5A" w14:paraId="2187273B" w14:textId="77777777" w:rsidTr="00560DF5">
        <w:trPr>
          <w:trHeight w:val="551"/>
        </w:trPr>
        <w:tc>
          <w:tcPr>
            <w:tcW w:w="1568" w:type="pct"/>
          </w:tcPr>
          <w:p w14:paraId="78967656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Master, Corso di perfezionamento di durata minima ore 1500 nelle aree di partecipazione. </w:t>
            </w:r>
          </w:p>
        </w:tc>
        <w:tc>
          <w:tcPr>
            <w:tcW w:w="1436" w:type="pct"/>
          </w:tcPr>
          <w:p w14:paraId="3F46C69D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>(2 punti per ogni titolo)</w:t>
            </w:r>
          </w:p>
          <w:p w14:paraId="193E5B2A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Max 6  punti</w:t>
            </w:r>
          </w:p>
        </w:tc>
        <w:tc>
          <w:tcPr>
            <w:tcW w:w="1112" w:type="pct"/>
          </w:tcPr>
          <w:p w14:paraId="083C23D7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883" w:type="pct"/>
          </w:tcPr>
          <w:p w14:paraId="0637B0D2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D332EA" w:rsidRPr="00400A5A" w14:paraId="64CED604" w14:textId="77777777" w:rsidTr="00560DF5">
        <w:trPr>
          <w:trHeight w:val="551"/>
        </w:trPr>
        <w:tc>
          <w:tcPr>
            <w:tcW w:w="1568" w:type="pct"/>
          </w:tcPr>
          <w:p w14:paraId="58F8CC16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>Partecipazione a corsi di formazione nell’area digitale</w:t>
            </w:r>
          </w:p>
        </w:tc>
        <w:tc>
          <w:tcPr>
            <w:tcW w:w="1436" w:type="pct"/>
          </w:tcPr>
          <w:p w14:paraId="5BBA5709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(1 punto per corso)</w:t>
            </w:r>
          </w:p>
          <w:p w14:paraId="16A9D574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>Max 2 punti</w:t>
            </w:r>
          </w:p>
        </w:tc>
        <w:tc>
          <w:tcPr>
            <w:tcW w:w="1112" w:type="pct"/>
          </w:tcPr>
          <w:p w14:paraId="0C6E8D2C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883" w:type="pct"/>
          </w:tcPr>
          <w:p w14:paraId="082A9626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D332EA" w:rsidRPr="00400A5A" w14:paraId="6278EC3D" w14:textId="77777777" w:rsidTr="00560DF5">
        <w:trPr>
          <w:trHeight w:val="280"/>
        </w:trPr>
        <w:tc>
          <w:tcPr>
            <w:tcW w:w="3004" w:type="pct"/>
            <w:gridSpan w:val="2"/>
            <w:shd w:val="clear" w:color="auto" w:fill="BFBFBF" w:themeFill="background1" w:themeFillShade="BF"/>
          </w:tcPr>
          <w:p w14:paraId="6DF549B7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Titoli di servizio e professionali</w:t>
            </w:r>
          </w:p>
        </w:tc>
        <w:tc>
          <w:tcPr>
            <w:tcW w:w="1112" w:type="pct"/>
            <w:shd w:val="clear" w:color="auto" w:fill="BFBFBF" w:themeFill="background1" w:themeFillShade="BF"/>
          </w:tcPr>
          <w:p w14:paraId="7619F1C1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883" w:type="pct"/>
            <w:shd w:val="clear" w:color="auto" w:fill="BFBFBF" w:themeFill="background1" w:themeFillShade="BF"/>
          </w:tcPr>
          <w:p w14:paraId="5C5C781E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D332EA" w:rsidRPr="00400A5A" w14:paraId="6290116F" w14:textId="77777777" w:rsidTr="00560DF5">
        <w:trPr>
          <w:trHeight w:val="719"/>
        </w:trPr>
        <w:tc>
          <w:tcPr>
            <w:tcW w:w="1568" w:type="pct"/>
          </w:tcPr>
          <w:p w14:paraId="540BDC17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lastRenderedPageBreak/>
              <w:t>Esperienze di tutor</w:t>
            </w:r>
            <w:r w:rsidRPr="00400A5A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nei progetti finanziati fondi Europei (PON/PNRR)</w:t>
            </w:r>
          </w:p>
        </w:tc>
        <w:tc>
          <w:tcPr>
            <w:tcW w:w="1436" w:type="pct"/>
          </w:tcPr>
          <w:p w14:paraId="660748D4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2 punti per esperienza)</w:t>
            </w:r>
          </w:p>
          <w:p w14:paraId="4081CB20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Max 6 punti</w:t>
            </w:r>
          </w:p>
        </w:tc>
        <w:tc>
          <w:tcPr>
            <w:tcW w:w="1112" w:type="pct"/>
          </w:tcPr>
          <w:p w14:paraId="4E5A69DC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883" w:type="pct"/>
          </w:tcPr>
          <w:p w14:paraId="7D9BF196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D332EA" w:rsidRPr="00400A5A" w14:paraId="728E3FB0" w14:textId="77777777" w:rsidTr="00560DF5">
        <w:trPr>
          <w:trHeight w:val="551"/>
        </w:trPr>
        <w:tc>
          <w:tcPr>
            <w:tcW w:w="1568" w:type="pct"/>
          </w:tcPr>
          <w:p w14:paraId="4BF9B899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Conoscenze specifiche dell'argomento (documentate attraverso esperienze lavorative professionali inerenti all’oggetto dell’incarico e alla tematica dello stesso)</w:t>
            </w:r>
          </w:p>
        </w:tc>
        <w:tc>
          <w:tcPr>
            <w:tcW w:w="1436" w:type="pct"/>
          </w:tcPr>
          <w:p w14:paraId="462BA74A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(2 punti per ogni esperienza lavorativa)</w:t>
            </w:r>
          </w:p>
          <w:p w14:paraId="13BD9654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Max 6 punti</w:t>
            </w:r>
          </w:p>
        </w:tc>
        <w:tc>
          <w:tcPr>
            <w:tcW w:w="1112" w:type="pct"/>
          </w:tcPr>
          <w:p w14:paraId="6B3CE330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883" w:type="pct"/>
          </w:tcPr>
          <w:p w14:paraId="19E49E01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D332EA" w:rsidRPr="00400A5A" w14:paraId="781F73EE" w14:textId="77777777" w:rsidTr="00560DF5">
        <w:trPr>
          <w:trHeight w:val="551"/>
        </w:trPr>
        <w:tc>
          <w:tcPr>
            <w:tcW w:w="1568" w:type="pct"/>
          </w:tcPr>
          <w:p w14:paraId="562E2D09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 xml:space="preserve">Anzianità di servizio   </w:t>
            </w:r>
          </w:p>
        </w:tc>
        <w:tc>
          <w:tcPr>
            <w:tcW w:w="1436" w:type="pct"/>
          </w:tcPr>
          <w:p w14:paraId="448293E7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 xml:space="preserve">(da 1 a 5 anni = 2 punto; da 6 a 10 anni = 4 punti; oltre i 10 anni </w:t>
            </w:r>
            <w:proofErr w:type="gramStart"/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=  6</w:t>
            </w:r>
            <w:proofErr w:type="gramEnd"/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 xml:space="preserve"> punti)</w:t>
            </w:r>
          </w:p>
          <w:p w14:paraId="6070D264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>Max 6  punti</w:t>
            </w:r>
          </w:p>
        </w:tc>
        <w:tc>
          <w:tcPr>
            <w:tcW w:w="1112" w:type="pct"/>
          </w:tcPr>
          <w:p w14:paraId="63443F7C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883" w:type="pct"/>
          </w:tcPr>
          <w:p w14:paraId="4C446D3C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D332EA" w:rsidRPr="00400A5A" w14:paraId="13251033" w14:textId="77777777" w:rsidTr="00560DF5">
        <w:trPr>
          <w:trHeight w:val="551"/>
        </w:trPr>
        <w:tc>
          <w:tcPr>
            <w:tcW w:w="1568" w:type="pct"/>
          </w:tcPr>
          <w:p w14:paraId="69AF6932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 xml:space="preserve">TOTALE MAX </w:t>
            </w:r>
          </w:p>
        </w:tc>
        <w:tc>
          <w:tcPr>
            <w:tcW w:w="1436" w:type="pct"/>
          </w:tcPr>
          <w:p w14:paraId="09638732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00A5A"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12" w:type="pct"/>
          </w:tcPr>
          <w:p w14:paraId="4A464F72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883" w:type="pct"/>
          </w:tcPr>
          <w:p w14:paraId="0662B0CB" w14:textId="77777777" w:rsidR="00D332EA" w:rsidRPr="00400A5A" w:rsidRDefault="00D332EA" w:rsidP="00560DF5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</w:p>
        </w:tc>
      </w:tr>
    </w:tbl>
    <w:p w14:paraId="0FEB2DB3" w14:textId="77777777" w:rsidR="00D332EA" w:rsidRPr="00400A5A" w:rsidRDefault="00D332EA" w:rsidP="00D332EA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</w:p>
    <w:p w14:paraId="4C44F635" w14:textId="77777777" w:rsidR="00D332EA" w:rsidRPr="00400A5A" w:rsidRDefault="00D332EA" w:rsidP="00D332EA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  <w:r w:rsidRPr="00400A5A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 xml:space="preserve">Il candidato avrà cura di evidenziare sul curriculum vitae le esperienze e i titoli per i quali richiede la valutazione. </w:t>
      </w:r>
    </w:p>
    <w:p w14:paraId="0CA6225A" w14:textId="77777777" w:rsidR="00D332EA" w:rsidRPr="00400A5A" w:rsidRDefault="00D332EA" w:rsidP="00D332EA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</w:p>
    <w:p w14:paraId="5C809B07" w14:textId="77777777" w:rsidR="00D332EA" w:rsidRPr="00400A5A" w:rsidRDefault="00D332EA" w:rsidP="00D332EA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</w:p>
    <w:p w14:paraId="4CC84E8F" w14:textId="77777777" w:rsidR="00D332EA" w:rsidRPr="00400A5A" w:rsidRDefault="00D332EA" w:rsidP="00D332EA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  <w:r w:rsidRPr="00400A5A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Luogo e data……………………………………………….                                                   Firma…………………………………….</w:t>
      </w:r>
    </w:p>
    <w:p w14:paraId="2128AD99" w14:textId="77777777" w:rsidR="00703338" w:rsidRDefault="00703338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0C9F18E2" w14:textId="42B0981E" w:rsidR="00EE7CBC" w:rsidRPr="009B58EC" w:rsidRDefault="00EE7CBC" w:rsidP="009B58EC">
      <w:pPr>
        <w:rPr>
          <w:rFonts w:ascii="Arial" w:eastAsiaTheme="minorEastAsia" w:hAnsi="Arial" w:cs="Arial"/>
          <w:sz w:val="18"/>
          <w:szCs w:val="18"/>
        </w:rPr>
      </w:pPr>
      <w:bookmarkStart w:id="1" w:name="_GoBack"/>
      <w:bookmarkEnd w:id="1"/>
    </w:p>
    <w:sectPr w:rsidR="00EE7CBC" w:rsidRPr="009B58EC" w:rsidSect="00DD704B">
      <w:footerReference w:type="even" r:id="rId16"/>
      <w:footerReference w:type="default" r:id="rId17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E8173" w14:textId="77777777" w:rsidR="00AF5B6B" w:rsidRDefault="00AF5B6B">
      <w:r>
        <w:separator/>
      </w:r>
    </w:p>
  </w:endnote>
  <w:endnote w:type="continuationSeparator" w:id="0">
    <w:p w14:paraId="55F197D1" w14:textId="77777777" w:rsidR="00AF5B6B" w:rsidRDefault="00AF5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9F4F91" w:rsidRDefault="009F4F91"/>
  <w:p w14:paraId="7982F905" w14:textId="77777777" w:rsidR="009F4F91" w:rsidRDefault="009F4F9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99777" w14:textId="49745895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B58EC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01B4600A" w14:textId="77777777" w:rsidR="00AF52DE" w:rsidRDefault="00AF52DE">
    <w:pPr>
      <w:pStyle w:val="Pidipagina"/>
    </w:pPr>
  </w:p>
  <w:p w14:paraId="17DE312E" w14:textId="77777777" w:rsidR="009F4F91" w:rsidRDefault="009F4F91"/>
  <w:p w14:paraId="2BBCCEC0" w14:textId="77777777" w:rsidR="009F4F91" w:rsidRDefault="009F4F9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CECE9" w14:textId="77777777" w:rsidR="00AF5B6B" w:rsidRDefault="00AF5B6B">
      <w:r>
        <w:separator/>
      </w:r>
    </w:p>
  </w:footnote>
  <w:footnote w:type="continuationSeparator" w:id="0">
    <w:p w14:paraId="2DCCCFF5" w14:textId="77777777" w:rsidR="00AF5B6B" w:rsidRDefault="00AF5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0E15F2"/>
    <w:multiLevelType w:val="hybridMultilevel"/>
    <w:tmpl w:val="AC8AA07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2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47F1787"/>
    <w:multiLevelType w:val="hybridMultilevel"/>
    <w:tmpl w:val="0C10189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56D2F7D"/>
    <w:multiLevelType w:val="hybridMultilevel"/>
    <w:tmpl w:val="2650591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30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65D27B9F"/>
    <w:multiLevelType w:val="hybridMultilevel"/>
    <w:tmpl w:val="6530681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4D4655"/>
    <w:multiLevelType w:val="hybridMultilevel"/>
    <w:tmpl w:val="D1542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9"/>
  </w:num>
  <w:num w:numId="9">
    <w:abstractNumId w:val="12"/>
  </w:num>
  <w:num w:numId="10">
    <w:abstractNumId w:val="41"/>
  </w:num>
  <w:num w:numId="11">
    <w:abstractNumId w:val="26"/>
  </w:num>
  <w:num w:numId="12">
    <w:abstractNumId w:val="7"/>
  </w:num>
  <w:num w:numId="13">
    <w:abstractNumId w:val="8"/>
  </w:num>
  <w:num w:numId="14">
    <w:abstractNumId w:val="5"/>
  </w:num>
  <w:num w:numId="15">
    <w:abstractNumId w:val="19"/>
  </w:num>
  <w:num w:numId="16">
    <w:abstractNumId w:val="38"/>
  </w:num>
  <w:num w:numId="17">
    <w:abstractNumId w:val="9"/>
  </w:num>
  <w:num w:numId="18">
    <w:abstractNumId w:val="28"/>
  </w:num>
  <w:num w:numId="19">
    <w:abstractNumId w:val="3"/>
  </w:num>
  <w:num w:numId="20">
    <w:abstractNumId w:val="4"/>
  </w:num>
  <w:num w:numId="21">
    <w:abstractNumId w:val="14"/>
  </w:num>
  <w:num w:numId="22">
    <w:abstractNumId w:val="17"/>
  </w:num>
  <w:num w:numId="23">
    <w:abstractNumId w:val="20"/>
  </w:num>
  <w:num w:numId="24">
    <w:abstractNumId w:val="32"/>
  </w:num>
  <w:num w:numId="25">
    <w:abstractNumId w:val="11"/>
  </w:num>
  <w:num w:numId="26">
    <w:abstractNumId w:val="33"/>
  </w:num>
  <w:num w:numId="27">
    <w:abstractNumId w:val="21"/>
  </w:num>
  <w:num w:numId="28">
    <w:abstractNumId w:val="31"/>
  </w:num>
  <w:num w:numId="29">
    <w:abstractNumId w:val="34"/>
  </w:num>
  <w:num w:numId="30">
    <w:abstractNumId w:val="37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39"/>
  </w:num>
  <w:num w:numId="34">
    <w:abstractNumId w:val="35"/>
  </w:num>
  <w:num w:numId="35">
    <w:abstractNumId w:val="24"/>
  </w:num>
  <w:num w:numId="36">
    <w:abstractNumId w:val="23"/>
  </w:num>
  <w:num w:numId="37">
    <w:abstractNumId w:val="16"/>
  </w:num>
  <w:num w:numId="38">
    <w:abstractNumId w:val="18"/>
  </w:num>
  <w:num w:numId="39">
    <w:abstractNumId w:val="40"/>
  </w:num>
  <w:num w:numId="40">
    <w:abstractNumId w:val="15"/>
  </w:num>
  <w:num w:numId="41">
    <w:abstractNumId w:val="27"/>
  </w:num>
  <w:num w:numId="42">
    <w:abstractNumId w:val="36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4F07"/>
    <w:rsid w:val="000564C9"/>
    <w:rsid w:val="00056833"/>
    <w:rsid w:val="00061E20"/>
    <w:rsid w:val="00062E4A"/>
    <w:rsid w:val="000670A5"/>
    <w:rsid w:val="0007048C"/>
    <w:rsid w:val="000707BB"/>
    <w:rsid w:val="00072224"/>
    <w:rsid w:val="000736AB"/>
    <w:rsid w:val="00074CDD"/>
    <w:rsid w:val="0007706B"/>
    <w:rsid w:val="0008242F"/>
    <w:rsid w:val="00087094"/>
    <w:rsid w:val="00093B8A"/>
    <w:rsid w:val="00095FAC"/>
    <w:rsid w:val="000A19BA"/>
    <w:rsid w:val="000A2C09"/>
    <w:rsid w:val="000A74CB"/>
    <w:rsid w:val="000B0C7A"/>
    <w:rsid w:val="000B12C5"/>
    <w:rsid w:val="000B480F"/>
    <w:rsid w:val="000B6C44"/>
    <w:rsid w:val="000B7E48"/>
    <w:rsid w:val="000C0039"/>
    <w:rsid w:val="000C11ED"/>
    <w:rsid w:val="000C7368"/>
    <w:rsid w:val="000D0B07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0501C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2A3"/>
    <w:rsid w:val="00140B98"/>
    <w:rsid w:val="001451B9"/>
    <w:rsid w:val="001476A6"/>
    <w:rsid w:val="001504AD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7AEA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3797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C2EC5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6F0F"/>
    <w:rsid w:val="00344731"/>
    <w:rsid w:val="0034552C"/>
    <w:rsid w:val="003469AB"/>
    <w:rsid w:val="00347262"/>
    <w:rsid w:val="00351652"/>
    <w:rsid w:val="00351867"/>
    <w:rsid w:val="0035281C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0F3C"/>
    <w:rsid w:val="003D24B4"/>
    <w:rsid w:val="003D2AA2"/>
    <w:rsid w:val="003D4352"/>
    <w:rsid w:val="003E18F4"/>
    <w:rsid w:val="003E2DA4"/>
    <w:rsid w:val="003E2E35"/>
    <w:rsid w:val="003E2F38"/>
    <w:rsid w:val="003E5C47"/>
    <w:rsid w:val="003E6F53"/>
    <w:rsid w:val="003F2D21"/>
    <w:rsid w:val="003F5439"/>
    <w:rsid w:val="00400A5A"/>
    <w:rsid w:val="004076E9"/>
    <w:rsid w:val="00414813"/>
    <w:rsid w:val="00416DC1"/>
    <w:rsid w:val="0043004F"/>
    <w:rsid w:val="00430C48"/>
    <w:rsid w:val="00433CB5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3A05"/>
    <w:rsid w:val="00484CE2"/>
    <w:rsid w:val="00485D17"/>
    <w:rsid w:val="004914CB"/>
    <w:rsid w:val="004935EA"/>
    <w:rsid w:val="00497369"/>
    <w:rsid w:val="004A5D71"/>
    <w:rsid w:val="004A786E"/>
    <w:rsid w:val="004B09C3"/>
    <w:rsid w:val="004B5569"/>
    <w:rsid w:val="004B62EF"/>
    <w:rsid w:val="004C01A7"/>
    <w:rsid w:val="004C5D27"/>
    <w:rsid w:val="004C628C"/>
    <w:rsid w:val="004D18E3"/>
    <w:rsid w:val="004D1C0F"/>
    <w:rsid w:val="004D539A"/>
    <w:rsid w:val="004D643E"/>
    <w:rsid w:val="004E105E"/>
    <w:rsid w:val="004E6955"/>
    <w:rsid w:val="004F56A0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373EB"/>
    <w:rsid w:val="00542794"/>
    <w:rsid w:val="00543DF4"/>
    <w:rsid w:val="00547C3A"/>
    <w:rsid w:val="00551462"/>
    <w:rsid w:val="00551ED0"/>
    <w:rsid w:val="005528BF"/>
    <w:rsid w:val="005540B3"/>
    <w:rsid w:val="0055517D"/>
    <w:rsid w:val="00557E4E"/>
    <w:rsid w:val="005603E9"/>
    <w:rsid w:val="00560F4E"/>
    <w:rsid w:val="00561EFF"/>
    <w:rsid w:val="00563B09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387E"/>
    <w:rsid w:val="005E40F7"/>
    <w:rsid w:val="005E53CE"/>
    <w:rsid w:val="005E617B"/>
    <w:rsid w:val="005E678D"/>
    <w:rsid w:val="005E721D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0C"/>
    <w:rsid w:val="006149C4"/>
    <w:rsid w:val="006167AA"/>
    <w:rsid w:val="0062483F"/>
    <w:rsid w:val="00632BF9"/>
    <w:rsid w:val="00632F5C"/>
    <w:rsid w:val="00635CBB"/>
    <w:rsid w:val="006378DA"/>
    <w:rsid w:val="00637EE7"/>
    <w:rsid w:val="00642F67"/>
    <w:rsid w:val="00647912"/>
    <w:rsid w:val="0065050C"/>
    <w:rsid w:val="0065467C"/>
    <w:rsid w:val="00660340"/>
    <w:rsid w:val="006604CF"/>
    <w:rsid w:val="0066271B"/>
    <w:rsid w:val="00663BD8"/>
    <w:rsid w:val="006648CD"/>
    <w:rsid w:val="00672854"/>
    <w:rsid w:val="0067471F"/>
    <w:rsid w:val="00674BB2"/>
    <w:rsid w:val="006759A4"/>
    <w:rsid w:val="006761FD"/>
    <w:rsid w:val="0067699A"/>
    <w:rsid w:val="0068062A"/>
    <w:rsid w:val="00683118"/>
    <w:rsid w:val="00683C2E"/>
    <w:rsid w:val="00691032"/>
    <w:rsid w:val="00692070"/>
    <w:rsid w:val="006942BA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761E"/>
    <w:rsid w:val="006D04D6"/>
    <w:rsid w:val="006D415B"/>
    <w:rsid w:val="006D4AC3"/>
    <w:rsid w:val="006D79FF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7756"/>
    <w:rsid w:val="00720D57"/>
    <w:rsid w:val="0072474A"/>
    <w:rsid w:val="00725408"/>
    <w:rsid w:val="00725C14"/>
    <w:rsid w:val="0072785A"/>
    <w:rsid w:val="00731440"/>
    <w:rsid w:val="00733D1B"/>
    <w:rsid w:val="00740439"/>
    <w:rsid w:val="00740888"/>
    <w:rsid w:val="0074151C"/>
    <w:rsid w:val="0074655A"/>
    <w:rsid w:val="00747847"/>
    <w:rsid w:val="00750EBA"/>
    <w:rsid w:val="00753DB7"/>
    <w:rsid w:val="007612DF"/>
    <w:rsid w:val="0076314A"/>
    <w:rsid w:val="0076508D"/>
    <w:rsid w:val="007676DE"/>
    <w:rsid w:val="00770331"/>
    <w:rsid w:val="00772936"/>
    <w:rsid w:val="00774239"/>
    <w:rsid w:val="0077446C"/>
    <w:rsid w:val="00775397"/>
    <w:rsid w:val="0077662D"/>
    <w:rsid w:val="00776FCB"/>
    <w:rsid w:val="00777992"/>
    <w:rsid w:val="00786BD4"/>
    <w:rsid w:val="0079013C"/>
    <w:rsid w:val="007927F5"/>
    <w:rsid w:val="0079402C"/>
    <w:rsid w:val="00796D2C"/>
    <w:rsid w:val="007A3EDB"/>
    <w:rsid w:val="007B4259"/>
    <w:rsid w:val="007B4C06"/>
    <w:rsid w:val="007B59D8"/>
    <w:rsid w:val="007C09AC"/>
    <w:rsid w:val="007C4C5B"/>
    <w:rsid w:val="007D3843"/>
    <w:rsid w:val="007D5079"/>
    <w:rsid w:val="007D74F4"/>
    <w:rsid w:val="007D7C11"/>
    <w:rsid w:val="007E040F"/>
    <w:rsid w:val="007E0636"/>
    <w:rsid w:val="007E2352"/>
    <w:rsid w:val="007E6F99"/>
    <w:rsid w:val="007F019B"/>
    <w:rsid w:val="007F17F0"/>
    <w:rsid w:val="007F24B6"/>
    <w:rsid w:val="007F3EDE"/>
    <w:rsid w:val="007F5DF0"/>
    <w:rsid w:val="007F6DF6"/>
    <w:rsid w:val="00801BA6"/>
    <w:rsid w:val="008022B1"/>
    <w:rsid w:val="00803DAB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82C"/>
    <w:rsid w:val="00875E5A"/>
    <w:rsid w:val="008805AA"/>
    <w:rsid w:val="00881E62"/>
    <w:rsid w:val="00882E83"/>
    <w:rsid w:val="00883FF4"/>
    <w:rsid w:val="00894D01"/>
    <w:rsid w:val="008976D9"/>
    <w:rsid w:val="00897BDF"/>
    <w:rsid w:val="008A1E97"/>
    <w:rsid w:val="008A25A6"/>
    <w:rsid w:val="008B1FC8"/>
    <w:rsid w:val="008B37FD"/>
    <w:rsid w:val="008B5935"/>
    <w:rsid w:val="008B60E6"/>
    <w:rsid w:val="008B6767"/>
    <w:rsid w:val="008B67E9"/>
    <w:rsid w:val="008C0440"/>
    <w:rsid w:val="008C1400"/>
    <w:rsid w:val="008D1317"/>
    <w:rsid w:val="008D4007"/>
    <w:rsid w:val="008E0DE5"/>
    <w:rsid w:val="008E7578"/>
    <w:rsid w:val="008F11F8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360E"/>
    <w:rsid w:val="00980B3C"/>
    <w:rsid w:val="0098483C"/>
    <w:rsid w:val="00986B21"/>
    <w:rsid w:val="00990253"/>
    <w:rsid w:val="00990DB4"/>
    <w:rsid w:val="009944D6"/>
    <w:rsid w:val="009958CB"/>
    <w:rsid w:val="00995BCD"/>
    <w:rsid w:val="00997C40"/>
    <w:rsid w:val="009A0D66"/>
    <w:rsid w:val="009B2F7D"/>
    <w:rsid w:val="009B31B2"/>
    <w:rsid w:val="009B3956"/>
    <w:rsid w:val="009B58EC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F0ED6"/>
    <w:rsid w:val="009F477B"/>
    <w:rsid w:val="009F4F91"/>
    <w:rsid w:val="00A023CC"/>
    <w:rsid w:val="00A10524"/>
    <w:rsid w:val="00A11AC5"/>
    <w:rsid w:val="00A11DB1"/>
    <w:rsid w:val="00A13318"/>
    <w:rsid w:val="00A15AF4"/>
    <w:rsid w:val="00A174A1"/>
    <w:rsid w:val="00A20A7A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90F34"/>
    <w:rsid w:val="00A91C14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52DE"/>
    <w:rsid w:val="00AF5B6B"/>
    <w:rsid w:val="00B00B0E"/>
    <w:rsid w:val="00B00E23"/>
    <w:rsid w:val="00B037E8"/>
    <w:rsid w:val="00B03CC7"/>
    <w:rsid w:val="00B03CC9"/>
    <w:rsid w:val="00B05C53"/>
    <w:rsid w:val="00B122F3"/>
    <w:rsid w:val="00B1401A"/>
    <w:rsid w:val="00B164D1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3156"/>
    <w:rsid w:val="00B65801"/>
    <w:rsid w:val="00B671DC"/>
    <w:rsid w:val="00B833F2"/>
    <w:rsid w:val="00B87A3D"/>
    <w:rsid w:val="00B90CAE"/>
    <w:rsid w:val="00B92B95"/>
    <w:rsid w:val="00BA532D"/>
    <w:rsid w:val="00BA6212"/>
    <w:rsid w:val="00BA6627"/>
    <w:rsid w:val="00BB0CD6"/>
    <w:rsid w:val="00BB1BF6"/>
    <w:rsid w:val="00BB2130"/>
    <w:rsid w:val="00BB38A7"/>
    <w:rsid w:val="00BB6BE2"/>
    <w:rsid w:val="00BD0C93"/>
    <w:rsid w:val="00BD5445"/>
    <w:rsid w:val="00BE038A"/>
    <w:rsid w:val="00BE3423"/>
    <w:rsid w:val="00BE52DF"/>
    <w:rsid w:val="00BE6544"/>
    <w:rsid w:val="00BF44F4"/>
    <w:rsid w:val="00BF4919"/>
    <w:rsid w:val="00BF4A50"/>
    <w:rsid w:val="00C01F45"/>
    <w:rsid w:val="00C023DC"/>
    <w:rsid w:val="00C02BED"/>
    <w:rsid w:val="00C05548"/>
    <w:rsid w:val="00C0754E"/>
    <w:rsid w:val="00C07B27"/>
    <w:rsid w:val="00C07DDD"/>
    <w:rsid w:val="00C20594"/>
    <w:rsid w:val="00C225A8"/>
    <w:rsid w:val="00C231BE"/>
    <w:rsid w:val="00C243CD"/>
    <w:rsid w:val="00C24770"/>
    <w:rsid w:val="00C302D2"/>
    <w:rsid w:val="00C31D25"/>
    <w:rsid w:val="00C33D57"/>
    <w:rsid w:val="00C3593E"/>
    <w:rsid w:val="00C3692A"/>
    <w:rsid w:val="00C410EF"/>
    <w:rsid w:val="00C45210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951A6"/>
    <w:rsid w:val="00CA7616"/>
    <w:rsid w:val="00CB2568"/>
    <w:rsid w:val="00CB5774"/>
    <w:rsid w:val="00CB5D21"/>
    <w:rsid w:val="00CC066E"/>
    <w:rsid w:val="00CC0C95"/>
    <w:rsid w:val="00CC120E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6444"/>
    <w:rsid w:val="00D3076B"/>
    <w:rsid w:val="00D332EA"/>
    <w:rsid w:val="00D3615C"/>
    <w:rsid w:val="00D4191E"/>
    <w:rsid w:val="00D447CF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6722F"/>
    <w:rsid w:val="00D677CC"/>
    <w:rsid w:val="00D81C29"/>
    <w:rsid w:val="00D82D6E"/>
    <w:rsid w:val="00D832A9"/>
    <w:rsid w:val="00D91878"/>
    <w:rsid w:val="00D920A3"/>
    <w:rsid w:val="00D93D0B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B0B"/>
    <w:rsid w:val="00DF7E8D"/>
    <w:rsid w:val="00E0597F"/>
    <w:rsid w:val="00E06895"/>
    <w:rsid w:val="00E0713E"/>
    <w:rsid w:val="00E12290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ED6"/>
    <w:rsid w:val="00E72F8E"/>
    <w:rsid w:val="00E73B87"/>
    <w:rsid w:val="00E74814"/>
    <w:rsid w:val="00E7672F"/>
    <w:rsid w:val="00E872D0"/>
    <w:rsid w:val="00E97626"/>
    <w:rsid w:val="00E9766A"/>
    <w:rsid w:val="00EA0230"/>
    <w:rsid w:val="00EA28E1"/>
    <w:rsid w:val="00EA2DCA"/>
    <w:rsid w:val="00EA358E"/>
    <w:rsid w:val="00EA39BB"/>
    <w:rsid w:val="00EA50F6"/>
    <w:rsid w:val="00EA6467"/>
    <w:rsid w:val="00EB0B8B"/>
    <w:rsid w:val="00EB2A39"/>
    <w:rsid w:val="00EC166B"/>
    <w:rsid w:val="00EC303F"/>
    <w:rsid w:val="00EC3183"/>
    <w:rsid w:val="00ED03F7"/>
    <w:rsid w:val="00ED1016"/>
    <w:rsid w:val="00ED5317"/>
    <w:rsid w:val="00ED645F"/>
    <w:rsid w:val="00ED65F7"/>
    <w:rsid w:val="00EE2CF3"/>
    <w:rsid w:val="00EE6A82"/>
    <w:rsid w:val="00EE7CBC"/>
    <w:rsid w:val="00EF30AB"/>
    <w:rsid w:val="00EF617D"/>
    <w:rsid w:val="00F03715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E2EFA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5373EB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iic8bn004@istruzione.it%2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icsettalarodano.edu.it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iic8bn004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863F4-09E8-45D5-A740-B48D70D1A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Assistente05</cp:lastModifiedBy>
  <cp:revision>3</cp:revision>
  <cp:lastPrinted>2020-02-24T13:03:00Z</cp:lastPrinted>
  <dcterms:created xsi:type="dcterms:W3CDTF">2025-01-20T14:24:00Z</dcterms:created>
  <dcterms:modified xsi:type="dcterms:W3CDTF">2025-01-20T14:26:00Z</dcterms:modified>
</cp:coreProperties>
</file>